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472A93EC" w:rsidR="00FC4BEB" w:rsidRPr="002949E4" w:rsidRDefault="002502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2949E4">
        <w:rPr>
          <w:rFonts w:ascii="Arial" w:eastAsia="Arial" w:hAnsi="Arial" w:cs="Arial"/>
        </w:rPr>
        <w:t xml:space="preserve">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84EFB" w:rsidRPr="00B71654"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separate"/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end"/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  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i.p.d.).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17378272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3E839C62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30ED198A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2949E4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  <w:shd w:val="clear" w:color="auto" w:fill="auto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414AB" w14:textId="77777777" w:rsidR="000D3273" w:rsidRDefault="000D3273">
      <w:r>
        <w:separator/>
      </w:r>
    </w:p>
  </w:endnote>
  <w:endnote w:type="continuationSeparator" w:id="0">
    <w:p w14:paraId="4066127F" w14:textId="77777777" w:rsidR="000D3273" w:rsidRDefault="000D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75367083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8C2284" w:rsidRPr="008C2284">
      <w:rPr>
        <w:rFonts w:ascii="Arial" w:hAnsi="Arial" w:cs="Arial"/>
        <w:i/>
      </w:rPr>
      <w:t xml:space="preserve">Vzdrževanje </w:t>
    </w:r>
    <w:r w:rsidR="00E442DC">
      <w:rPr>
        <w:rFonts w:ascii="Arial" w:hAnsi="Arial" w:cs="Arial"/>
        <w:i/>
      </w:rPr>
      <w:t xml:space="preserve">dvigal </w:t>
    </w:r>
    <w:r w:rsidR="007C7CA3">
      <w:rPr>
        <w:rFonts w:ascii="Arial" w:hAnsi="Arial" w:cs="Arial"/>
        <w:i/>
      </w:rPr>
      <w:t xml:space="preserve">proizvajalca </w:t>
    </w:r>
    <w:proofErr w:type="spellStart"/>
    <w:r w:rsidR="007C7CA3">
      <w:rPr>
        <w:rFonts w:ascii="Arial" w:hAnsi="Arial" w:cs="Arial"/>
        <w:i/>
      </w:rPr>
      <w:t>Kone</w:t>
    </w:r>
    <w:proofErr w:type="spellEnd"/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BA3DE" w14:textId="77777777" w:rsidR="000D3273" w:rsidRDefault="000D3273">
      <w:r>
        <w:separator/>
      </w:r>
    </w:p>
  </w:footnote>
  <w:footnote w:type="continuationSeparator" w:id="0">
    <w:p w14:paraId="01A5A91D" w14:textId="77777777" w:rsidR="000D3273" w:rsidRDefault="000D3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41F7CDA8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7C7CA3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Hw2Qb4yuvnsfuWx1rokd4SR0IN8tFTXH/hzBliskyAAgy6HyqdNTnVhP7xMBvdB1mVrefkLZTAVwfql+wa4iww==" w:salt="qBIx287P35dgGjrnTgfR0w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D3273"/>
    <w:rsid w:val="000E180C"/>
    <w:rsid w:val="00116386"/>
    <w:rsid w:val="00132B65"/>
    <w:rsid w:val="001E1E07"/>
    <w:rsid w:val="002273F5"/>
    <w:rsid w:val="00250204"/>
    <w:rsid w:val="00257B32"/>
    <w:rsid w:val="002949E4"/>
    <w:rsid w:val="002958C6"/>
    <w:rsid w:val="002A162D"/>
    <w:rsid w:val="002A5FD8"/>
    <w:rsid w:val="002C26BF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B56B5"/>
    <w:rsid w:val="004E1B15"/>
    <w:rsid w:val="004F6B45"/>
    <w:rsid w:val="00510CA3"/>
    <w:rsid w:val="00571648"/>
    <w:rsid w:val="005B22C4"/>
    <w:rsid w:val="005B2C1E"/>
    <w:rsid w:val="005B593E"/>
    <w:rsid w:val="005C476A"/>
    <w:rsid w:val="005C5BB7"/>
    <w:rsid w:val="0062263C"/>
    <w:rsid w:val="00635FA4"/>
    <w:rsid w:val="00662FC9"/>
    <w:rsid w:val="00664010"/>
    <w:rsid w:val="00666878"/>
    <w:rsid w:val="006B4789"/>
    <w:rsid w:val="006C358D"/>
    <w:rsid w:val="006C5BD8"/>
    <w:rsid w:val="006D7087"/>
    <w:rsid w:val="007019F6"/>
    <w:rsid w:val="00705A49"/>
    <w:rsid w:val="0073529C"/>
    <w:rsid w:val="00782765"/>
    <w:rsid w:val="007879CF"/>
    <w:rsid w:val="0079512D"/>
    <w:rsid w:val="007C7CA3"/>
    <w:rsid w:val="008272C4"/>
    <w:rsid w:val="00840D30"/>
    <w:rsid w:val="0085486C"/>
    <w:rsid w:val="008734AE"/>
    <w:rsid w:val="00884EFB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973EB"/>
    <w:rsid w:val="00AF681A"/>
    <w:rsid w:val="00B15FB0"/>
    <w:rsid w:val="00B16794"/>
    <w:rsid w:val="00BC4A2F"/>
    <w:rsid w:val="00BD0690"/>
    <w:rsid w:val="00BE7A06"/>
    <w:rsid w:val="00BE7E10"/>
    <w:rsid w:val="00CD43AD"/>
    <w:rsid w:val="00D03184"/>
    <w:rsid w:val="00D06387"/>
    <w:rsid w:val="00D446CD"/>
    <w:rsid w:val="00D47693"/>
    <w:rsid w:val="00DC7167"/>
    <w:rsid w:val="00DF5D8C"/>
    <w:rsid w:val="00E02E3F"/>
    <w:rsid w:val="00E16528"/>
    <w:rsid w:val="00E30C6D"/>
    <w:rsid w:val="00E442DC"/>
    <w:rsid w:val="00E61529"/>
    <w:rsid w:val="00ED3BA2"/>
    <w:rsid w:val="00F606F4"/>
    <w:rsid w:val="00F61E3A"/>
    <w:rsid w:val="00FA2CB8"/>
    <w:rsid w:val="00FA5EB9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8</cp:revision>
  <cp:lastPrinted>2023-06-21T12:05:00Z</cp:lastPrinted>
  <dcterms:created xsi:type="dcterms:W3CDTF">2025-01-17T11:22:00Z</dcterms:created>
  <dcterms:modified xsi:type="dcterms:W3CDTF">2025-05-16T13:16:00Z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